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2C5" w:rsidRPr="0086435B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 xml:space="preserve">ANEXO </w:t>
      </w:r>
      <w:r w:rsidR="00B82153">
        <w:rPr>
          <w:rFonts w:ascii="Century Gothic" w:hAnsi="Century Gothic" w:cs="Arial"/>
          <w:b/>
        </w:rPr>
        <w:t xml:space="preserve">I - </w:t>
      </w:r>
      <w:r w:rsidR="002B75C5">
        <w:rPr>
          <w:rFonts w:ascii="Century Gothic" w:hAnsi="Century Gothic" w:cs="Arial"/>
          <w:b/>
        </w:rPr>
        <w:t>B</w:t>
      </w:r>
    </w:p>
    <w:p w:rsidR="003E22C5" w:rsidRPr="0086435B" w:rsidRDefault="00FB58B8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 xml:space="preserve">MODELO </w:t>
      </w:r>
      <w:bookmarkStart w:id="0" w:name="_GoBack"/>
      <w:bookmarkEnd w:id="0"/>
      <w:r w:rsidR="003E22C5" w:rsidRPr="0086435B">
        <w:rPr>
          <w:rFonts w:ascii="Century Gothic" w:hAnsi="Century Gothic" w:cs="Arial"/>
          <w:b/>
        </w:rPr>
        <w:t>DE PROPOSTA COMERCIAL</w:t>
      </w:r>
    </w:p>
    <w:p w:rsidR="00D102AD" w:rsidRPr="0086435B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86435B">
        <w:rPr>
          <w:rFonts w:ascii="Century Gothic" w:hAnsi="Century Gothic" w:cs="Arial"/>
          <w:i w:val="0"/>
          <w:sz w:val="20"/>
          <w:szCs w:val="20"/>
        </w:rPr>
        <w:t xml:space="preserve">PREGÃO ELETRÔNICO Nº </w:t>
      </w:r>
      <w:r w:rsidR="00A517FA" w:rsidRPr="009C25A1">
        <w:rPr>
          <w:rFonts w:ascii="Century Gothic" w:hAnsi="Century Gothic" w:cs="Arial"/>
          <w:i w:val="0"/>
          <w:sz w:val="20"/>
          <w:szCs w:val="20"/>
        </w:rPr>
        <w:t>0</w:t>
      </w:r>
      <w:r w:rsidR="002B75C5" w:rsidRPr="009C25A1">
        <w:rPr>
          <w:rFonts w:ascii="Century Gothic" w:hAnsi="Century Gothic" w:cs="Arial"/>
          <w:i w:val="0"/>
          <w:sz w:val="20"/>
          <w:szCs w:val="20"/>
        </w:rPr>
        <w:t>11</w:t>
      </w:r>
      <w:r w:rsidR="00A517FA" w:rsidRPr="009C25A1">
        <w:rPr>
          <w:rFonts w:ascii="Century Gothic" w:hAnsi="Century Gothic" w:cs="Arial"/>
          <w:i w:val="0"/>
          <w:sz w:val="20"/>
          <w:szCs w:val="20"/>
        </w:rPr>
        <w:t>/202</w:t>
      </w:r>
      <w:r w:rsidR="006E6E15" w:rsidRPr="009C25A1">
        <w:rPr>
          <w:rFonts w:ascii="Century Gothic" w:hAnsi="Century Gothic" w:cs="Arial"/>
          <w:i w:val="0"/>
          <w:sz w:val="20"/>
          <w:szCs w:val="20"/>
        </w:rPr>
        <w:t>1</w:t>
      </w:r>
    </w:p>
    <w:p w:rsidR="00D102AD" w:rsidRPr="0086435B" w:rsidRDefault="00D102AD" w:rsidP="0039263D">
      <w:pPr>
        <w:rPr>
          <w:rFonts w:ascii="Century Gothic" w:hAnsi="Century Gothic" w:cs="Arial"/>
        </w:rPr>
      </w:pPr>
    </w:p>
    <w:p w:rsidR="00A517FA" w:rsidRDefault="00D102AD" w:rsidP="00A517FA">
      <w:pPr>
        <w:jc w:val="both"/>
        <w:rPr>
          <w:rFonts w:ascii="Century Gothic" w:hAnsi="Century Gothic" w:cs="Arial"/>
          <w:iCs/>
        </w:rPr>
      </w:pPr>
      <w:r w:rsidRPr="0086435B">
        <w:rPr>
          <w:rFonts w:ascii="Century Gothic" w:hAnsi="Century Gothic" w:cs="Arial"/>
        </w:rPr>
        <w:t xml:space="preserve">OBJETO: </w:t>
      </w:r>
      <w:r w:rsidR="002B75C5" w:rsidRPr="002B75C5">
        <w:rPr>
          <w:rFonts w:ascii="Century Gothic" w:hAnsi="Century Gothic" w:cs="Arial"/>
          <w:iCs/>
        </w:rPr>
        <w:t>Registro de preços para futura e eventual prestação de serviços para a manutenção preventiva e corretiva no sistema de climatização (ar condicionado) do CISAMAPI, sendo 27 unidades instaladas na sede do CISAMAPI em Ponte Nova e 02 no Polo de Rio Casca</w:t>
      </w:r>
      <w:r w:rsidR="002B75C5">
        <w:rPr>
          <w:rFonts w:ascii="Century Gothic" w:hAnsi="Century Gothic" w:cs="Arial"/>
          <w:iCs/>
        </w:rPr>
        <w:t>.</w:t>
      </w:r>
    </w:p>
    <w:p w:rsidR="002B75C5" w:rsidRDefault="002B75C5" w:rsidP="00A517FA">
      <w:pPr>
        <w:jc w:val="both"/>
        <w:rPr>
          <w:rFonts w:ascii="Century Gothic" w:hAnsi="Century Gothic" w:cs="Arial"/>
        </w:rPr>
      </w:pP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Razão social:</w:t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CNPJ: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Endereço completo:</w:t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e-mail: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  <w:t>Telefone/Fax:</w:t>
      </w:r>
    </w:p>
    <w:p w:rsidR="00FD39E3" w:rsidRDefault="00FD39E3" w:rsidP="00D102AD">
      <w:pPr>
        <w:jc w:val="both"/>
        <w:rPr>
          <w:rFonts w:ascii="Century Gothic" w:hAnsi="Century Gothic" w:cs="Arial"/>
        </w:rPr>
      </w:pPr>
    </w:p>
    <w:p w:rsidR="00B82153" w:rsidRDefault="00B82153" w:rsidP="00D102AD">
      <w:pPr>
        <w:jc w:val="both"/>
        <w:rPr>
          <w:rFonts w:ascii="Century Gothic" w:hAnsi="Century Gothic" w:cs="Arial"/>
        </w:rPr>
      </w:pPr>
    </w:p>
    <w:tbl>
      <w:tblPr>
        <w:tblpPr w:leftFromText="141" w:rightFromText="141" w:vertAnchor="text" w:horzAnchor="page" w:tblpX="1666" w:tblpY="238"/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708"/>
        <w:gridCol w:w="993"/>
        <w:gridCol w:w="992"/>
        <w:gridCol w:w="1422"/>
        <w:gridCol w:w="1413"/>
      </w:tblGrid>
      <w:tr w:rsidR="002B75C5" w:rsidRPr="004471D0" w:rsidTr="004140A9">
        <w:trPr>
          <w:trHeight w:val="564"/>
        </w:trPr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jc w:val="center"/>
              <w:rPr>
                <w:rFonts w:ascii="Century Gothic" w:hAnsi="Century Gothic" w:cs="Arial"/>
                <w:b/>
                <w:bCs/>
                <w:color w:val="000000"/>
              </w:rPr>
            </w:pPr>
            <w:r w:rsidRPr="004471D0">
              <w:rPr>
                <w:rFonts w:ascii="Century Gothic" w:hAnsi="Century Gothic" w:cs="Arial"/>
                <w:b/>
                <w:bCs/>
                <w:color w:val="000000"/>
              </w:rPr>
              <w:t>ITEM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suppressAutoHyphens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b/>
                <w:bCs/>
                <w:color w:val="000000"/>
              </w:rPr>
              <w:t xml:space="preserve">ESPECIFICAÇÃO 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b/>
                <w:bCs/>
                <w:color w:val="000000"/>
              </w:rPr>
              <w:t>UNID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jc w:val="center"/>
              <w:rPr>
                <w:rFonts w:ascii="Century Gothic" w:hAnsi="Century Gothic" w:cs="Arial"/>
                <w:b/>
                <w:bCs/>
                <w:color w:val="000000"/>
              </w:rPr>
            </w:pPr>
            <w:r w:rsidRPr="004471D0">
              <w:rPr>
                <w:rFonts w:ascii="Century Gothic" w:hAnsi="Century Gothic" w:cs="Arial"/>
                <w:b/>
                <w:bCs/>
                <w:color w:val="000000"/>
              </w:rPr>
              <w:t>CATSER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b/>
                <w:bCs/>
                <w:color w:val="000000"/>
              </w:rPr>
              <w:t>QUANT.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jc w:val="center"/>
              <w:rPr>
                <w:rFonts w:ascii="Century Gothic" w:hAnsi="Century Gothic" w:cs="Arial"/>
                <w:b/>
                <w:bCs/>
                <w:iCs/>
              </w:rPr>
            </w:pPr>
            <w:r w:rsidRPr="004471D0">
              <w:rPr>
                <w:rFonts w:ascii="Century Gothic" w:hAnsi="Century Gothic" w:cs="Arial"/>
                <w:b/>
                <w:bCs/>
                <w:iCs/>
              </w:rPr>
              <w:t>VALOR UNIT.</w:t>
            </w: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jc w:val="center"/>
              <w:rPr>
                <w:rFonts w:ascii="Century Gothic" w:hAnsi="Century Gothic" w:cs="Arial"/>
                <w:b/>
                <w:bCs/>
                <w:iCs/>
              </w:rPr>
            </w:pPr>
            <w:r w:rsidRPr="004471D0">
              <w:rPr>
                <w:rFonts w:ascii="Century Gothic" w:hAnsi="Century Gothic" w:cs="Arial"/>
                <w:b/>
                <w:bCs/>
                <w:iCs/>
              </w:rPr>
              <w:t>VALOR TOTAL</w:t>
            </w:r>
          </w:p>
        </w:tc>
      </w:tr>
      <w:tr w:rsidR="002B75C5" w:rsidRPr="004471D0" w:rsidTr="004140A9">
        <w:trPr>
          <w:trHeight w:val="727"/>
        </w:trPr>
        <w:tc>
          <w:tcPr>
            <w:tcW w:w="9351" w:type="dxa"/>
            <w:gridSpan w:val="7"/>
            <w:vAlign w:val="center"/>
          </w:tcPr>
          <w:p w:rsidR="002B75C5" w:rsidRPr="004471D0" w:rsidRDefault="002B75C5" w:rsidP="00392B94">
            <w:pPr>
              <w:suppressAutoHyphens/>
              <w:rPr>
                <w:rFonts w:ascii="Century Gothic" w:hAnsi="Century Gothic" w:cs="Arial"/>
                <w:b/>
                <w:bCs/>
                <w:iCs/>
              </w:rPr>
            </w:pPr>
            <w:r w:rsidRPr="004471D0">
              <w:rPr>
                <w:rFonts w:ascii="Century Gothic" w:hAnsi="Century Gothic" w:cs="Arial"/>
                <w:b/>
                <w:bCs/>
                <w:iCs/>
              </w:rPr>
              <w:t>Lote 01 – Ar condicionado de 9.000 btus (05 unid. instaladas em Ponte Nova/MG)</w:t>
            </w:r>
          </w:p>
        </w:tc>
      </w:tr>
      <w:tr w:rsidR="002B75C5" w:rsidRPr="004471D0" w:rsidTr="004140A9"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  <w:r w:rsidRPr="004471D0">
              <w:rPr>
                <w:rFonts w:ascii="Century Gothic" w:hAnsi="Century Gothic" w:cs="Arial"/>
                <w:bCs/>
                <w:color w:val="000000"/>
              </w:rPr>
              <w:t>1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Ar condicionado - manutenção de aparelhos de parede: Características adicionais: MANUTENÇÃO CORRETIVA DE CONDICIONADOR DE AR SPLIT 9.000 BTUS- TROCA DE COMPRESSOR, limpeza com R-141b e vácuo de 250 uHg.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Serv.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3492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03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  <w:r w:rsidRPr="004471D0">
              <w:rPr>
                <w:rFonts w:ascii="Century Gothic" w:hAnsi="Century Gothic" w:cs="Arial"/>
                <w:bCs/>
                <w:color w:val="000000"/>
              </w:rPr>
              <w:t>2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Ar condicionado - manutenção de aparelhos de parede: Características adicionais: MANUTENÇÃO CORRETIVA DE CONDICIONADOR DE AR SPLIT 9.000 BTUS - Recarga De Gás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Serv.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3492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03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  <w:r w:rsidRPr="004471D0">
              <w:rPr>
                <w:rFonts w:ascii="Century Gothic" w:hAnsi="Century Gothic" w:cs="Arial"/>
                <w:bCs/>
                <w:color w:val="000000"/>
              </w:rPr>
              <w:t>3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Ar condicionado - manutenção de aparelhos de parede: Características adicionais:  MANUTENÇÃO CORRETIVA DE CONDICIONADOR DE AR SPLIT 9.000 BTUS - Troca Do Motor Do Ventilador Da Condensadora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Serv.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3492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03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</w:p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  <w:r w:rsidRPr="004471D0">
              <w:rPr>
                <w:rFonts w:ascii="Century Gothic" w:hAnsi="Century Gothic" w:cs="Arial"/>
                <w:bCs/>
                <w:color w:val="000000"/>
              </w:rPr>
              <w:t>4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 xml:space="preserve">Ar condicionado - manutenção de aparelhos de parede: Características adicionais: MANUTENÇÃO PREVENTIVA DE CONDICIONADOR DE AR SPLIT DE 9.000 BTUS, Limpeza completa e higienização com produtos apropriados, com desmontagem e montagem da máquina; revisão de todos os Componentes elétricos e mecânicos; calibração e </w:t>
            </w:r>
            <w:r w:rsidRPr="004471D0">
              <w:rPr>
                <w:rFonts w:ascii="Century Gothic" w:hAnsi="Century Gothic"/>
                <w:color w:val="000000"/>
              </w:rPr>
              <w:lastRenderedPageBreak/>
              <w:t>complementação de carga de gás, limpeza do condensador e evaporador, limpeza do filtro de ar, limpeza dos ventiladores (axial e centrífugo), testes de atuação dos componentes elétricos, verificação da voltagem e amperagem, verificação da instalação elétrica do aparelho, Reaperto dos parafusos de fixação dos ventiladores (axial e centrífugo)e tampas dos compartimentos, limpeza química do equipamento, Substituição da fita de isolação.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lastRenderedPageBreak/>
              <w:t>Serv.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3492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20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7938" w:type="dxa"/>
            <w:gridSpan w:val="6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rPr>
                <w:rFonts w:ascii="Century Gothic" w:hAnsi="Century Gothic" w:cs="Arial"/>
                <w:b/>
                <w:iCs/>
                <w:color w:val="000000"/>
              </w:rPr>
            </w:pPr>
            <w:r w:rsidRPr="004471D0">
              <w:rPr>
                <w:rFonts w:ascii="Century Gothic" w:hAnsi="Century Gothic" w:cs="Arial"/>
                <w:b/>
                <w:iCs/>
                <w:color w:val="000000"/>
              </w:rPr>
              <w:lastRenderedPageBreak/>
              <w:t>Valor total - Lote 01</w:t>
            </w: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9351" w:type="dxa"/>
            <w:gridSpan w:val="7"/>
            <w:vAlign w:val="center"/>
          </w:tcPr>
          <w:p w:rsidR="002B75C5" w:rsidRPr="004471D0" w:rsidRDefault="002B75C5" w:rsidP="00392B94">
            <w:pPr>
              <w:suppressAutoHyphens/>
              <w:rPr>
                <w:rFonts w:ascii="Century Gothic" w:hAnsi="Century Gothic" w:cs="Arial"/>
                <w:b/>
                <w:iCs/>
                <w:color w:val="000000"/>
                <w:u w:val="thick"/>
              </w:rPr>
            </w:pPr>
            <w:r w:rsidRPr="004471D0">
              <w:rPr>
                <w:rFonts w:ascii="Century Gothic" w:hAnsi="Century Gothic" w:cs="Arial"/>
                <w:b/>
                <w:bCs/>
                <w:iCs/>
              </w:rPr>
              <w:t>Lote 02 – Ar condicionado de 12.000 btus (05 unid. instaladas em Ponte Nova/MG)</w:t>
            </w:r>
          </w:p>
        </w:tc>
      </w:tr>
      <w:tr w:rsidR="002B75C5" w:rsidRPr="004471D0" w:rsidTr="004140A9"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  <w:r w:rsidRPr="004471D0">
              <w:rPr>
                <w:rFonts w:ascii="Century Gothic" w:hAnsi="Century Gothic" w:cs="Arial"/>
                <w:bCs/>
                <w:color w:val="000000"/>
              </w:rPr>
              <w:t>5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Ar condicionado - manutenção de aparelhos de parede: Características adicionais: MANUTENÇÃO CORRETIVA DE CONDICIONADOR DE AR SPLIT 12.000 BTUS</w:t>
            </w:r>
            <w:r>
              <w:rPr>
                <w:rFonts w:ascii="Century Gothic" w:hAnsi="Century Gothic"/>
                <w:color w:val="000000"/>
              </w:rPr>
              <w:t xml:space="preserve"> </w:t>
            </w:r>
            <w:r w:rsidRPr="004471D0">
              <w:rPr>
                <w:rFonts w:ascii="Century Gothic" w:hAnsi="Century Gothic"/>
                <w:color w:val="000000"/>
              </w:rPr>
              <w:t>- TROCA DE COMPRESSOR, limpeza com R-141b e vácuo de 250 uHg.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Serv.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3492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05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  <w:r w:rsidRPr="004471D0">
              <w:rPr>
                <w:rFonts w:ascii="Century Gothic" w:hAnsi="Century Gothic" w:cs="Arial"/>
                <w:bCs/>
                <w:color w:val="000000"/>
              </w:rPr>
              <w:t>6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Ar condicionado - manutenção de aparelhos de parede: Características adicionais: MANUTENÇÃO CORRETIVA DE CONDICIONADOR DE AR SPLIT 12.000 BTUS - RECARGA DE GÁS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Serv.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3492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05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  <w:r w:rsidRPr="004471D0">
              <w:rPr>
                <w:rFonts w:ascii="Century Gothic" w:hAnsi="Century Gothic" w:cs="Arial"/>
                <w:bCs/>
                <w:color w:val="000000"/>
              </w:rPr>
              <w:t>7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Ar condicionado - manutenção de aparelhos de parede: Características adicionais: MANUTENÇÃO CORRETIVA DE CONDICIONADOR DE AR SPLIT 12.000 BTUS - Troca Do Motor Do Ventilador Da Condensadora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Serv.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3492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</w:rPr>
              <w:t>05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  <w:r w:rsidRPr="004471D0">
              <w:rPr>
                <w:rFonts w:ascii="Century Gothic" w:hAnsi="Century Gothic" w:cs="Arial"/>
                <w:bCs/>
                <w:color w:val="000000"/>
              </w:rPr>
              <w:t>8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 xml:space="preserve">Ar condicionado - manutenção de aparelhos de parede: Características adicionais: MANUTENÇÃO PREVENTIVA DE CONDICONADOR DE AR SPLIT DE 12.000 BTUS, Limpeza completa e higienização com produtos apropriados, com desmontagem e montagem da máquina; revisão de todos os Componentes elétricos e </w:t>
            </w:r>
            <w:r w:rsidRPr="004471D0">
              <w:rPr>
                <w:rFonts w:ascii="Century Gothic" w:hAnsi="Century Gothic"/>
                <w:color w:val="000000"/>
              </w:rPr>
              <w:lastRenderedPageBreak/>
              <w:t>mecânicos; calibração e complementação de carga de gás, limpeza do condensador e evaporador, limpeza do filtro de ar, limpeza dos ventiladores (axial e centrífugo), testes de atuação dos componentes elétricos, verificação da voltagem e amperagem, verificação da instalação elétrica do aparelho, Reaperto dos parafusos de fixação dos ventiladores (axial e centrífugo) e tampas dos compartimentos, limpeza química do equipamento, Substituição da fita de isolação.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lastRenderedPageBreak/>
              <w:t>Serv.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3492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32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7938" w:type="dxa"/>
            <w:gridSpan w:val="6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rPr>
                <w:rFonts w:ascii="Century Gothic" w:hAnsi="Century Gothic" w:cs="Arial"/>
                <w:b/>
                <w:color w:val="000000"/>
              </w:rPr>
            </w:pPr>
            <w:r w:rsidRPr="004471D0">
              <w:rPr>
                <w:rFonts w:ascii="Century Gothic" w:hAnsi="Century Gothic" w:cs="Arial"/>
                <w:b/>
                <w:color w:val="000000"/>
              </w:rPr>
              <w:lastRenderedPageBreak/>
              <w:t>Valor total – Lote 02</w:t>
            </w: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9351" w:type="dxa"/>
            <w:gridSpan w:val="7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rPr>
                <w:rFonts w:ascii="Century Gothic" w:hAnsi="Century Gothic" w:cs="Arial"/>
                <w:b/>
                <w:iCs/>
                <w:color w:val="000000"/>
              </w:rPr>
            </w:pPr>
            <w:r w:rsidRPr="004471D0">
              <w:rPr>
                <w:rFonts w:ascii="Century Gothic" w:hAnsi="Century Gothic" w:cs="Arial"/>
                <w:b/>
                <w:iCs/>
                <w:color w:val="000000"/>
              </w:rPr>
              <w:t xml:space="preserve">Lote 03 – Ar condicionado de 18.000 btus (07 unid. instaladas em Ponte Nova e 01 unid. instalada em Rio Casca) </w:t>
            </w:r>
          </w:p>
        </w:tc>
      </w:tr>
      <w:tr w:rsidR="002B75C5" w:rsidRPr="004471D0" w:rsidTr="004140A9"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  <w:r w:rsidRPr="004471D0">
              <w:rPr>
                <w:rFonts w:ascii="Century Gothic" w:hAnsi="Century Gothic" w:cs="Arial"/>
                <w:bCs/>
                <w:color w:val="000000"/>
              </w:rPr>
              <w:t>9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Ar condicionado - manutenção de aparelhos de parede: Características adicionais: MANUTENÇÃO CORRETIVA DE CONDICIONADOR DE AR SPLIT 18.000 BTUS- TROCA DE COMPRESSOR, limpeza com R-141b e vácuo de 250 uHg.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Serv.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3492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05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  <w:r w:rsidRPr="004471D0">
              <w:rPr>
                <w:rFonts w:ascii="Century Gothic" w:hAnsi="Century Gothic" w:cs="Arial"/>
                <w:bCs/>
                <w:color w:val="000000"/>
              </w:rPr>
              <w:t>10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Ar condicionado - manutenção de aparelhos de parede: Características adicionais: MANUTENÇÃO CORRETIVA DE CONDICIONADOR DE AR SPLIT 18.000 BTUS - Recarga De Gás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Serv.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3492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05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  <w:r>
              <w:rPr>
                <w:rFonts w:ascii="Century Gothic" w:hAnsi="Century Gothic" w:cs="Arial"/>
                <w:bCs/>
                <w:color w:val="000000"/>
              </w:rPr>
              <w:t>11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Ar condicionado - manutenção de aparelhos de parede: Características adicionais: MANUTENÇÃO CORRETIVA DE CONDICIONADOR DE AR SPLIT 18.000 BTUS - Troca Do Motor Do Ventilador Da Condensadora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Serv.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3492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05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  <w:r w:rsidRPr="004471D0">
              <w:rPr>
                <w:rFonts w:ascii="Century Gothic" w:hAnsi="Century Gothic" w:cs="Arial"/>
                <w:bCs/>
                <w:color w:val="000000"/>
              </w:rPr>
              <w:t>1</w:t>
            </w:r>
            <w:r>
              <w:rPr>
                <w:rFonts w:ascii="Century Gothic" w:hAnsi="Century Gothic" w:cs="Arial"/>
                <w:bCs/>
                <w:color w:val="000000"/>
              </w:rPr>
              <w:t>2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 xml:space="preserve">Ar condicionado - manutenção de aparelhos de parede: Características adicionais: MANUTENÇÃO PREVENTIVA DE CONDICONADOR DE AR SPLIT DE 18.000 BTUS, Limpeza completa e higienização com produtos apropriados, com desmontagem e montagem da máquina; revisão de todos </w:t>
            </w:r>
            <w:r w:rsidRPr="004471D0">
              <w:rPr>
                <w:rFonts w:ascii="Century Gothic" w:hAnsi="Century Gothic"/>
                <w:color w:val="000000"/>
              </w:rPr>
              <w:lastRenderedPageBreak/>
              <w:t>os Componentes elétricos e mecânicos; calibração e complementação de carga de gás, limpeza do condensador e evaporador, limpeza do filtro de ar, limpeza dos ventiladores (axial e centrífugo), testes de atuação dos componentes elétricos, verificação da voltagem e amperagem, verificação da instalação elétrica do aparelho, Reaperto dos parafusos de fixação dos ventiladores (axial e centrífugo)e tampas dos compartimentos, limpeza química do equipamento, Substituição da fita de isolação.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lastRenderedPageBreak/>
              <w:t>Serv.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3492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36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7938" w:type="dxa"/>
            <w:gridSpan w:val="6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rPr>
                <w:rFonts w:ascii="Century Gothic" w:hAnsi="Century Gothic"/>
                <w:b/>
                <w:color w:val="000000"/>
              </w:rPr>
            </w:pPr>
            <w:r w:rsidRPr="004471D0">
              <w:rPr>
                <w:rFonts w:ascii="Century Gothic" w:hAnsi="Century Gothic" w:cs="Arial"/>
                <w:b/>
                <w:color w:val="000000"/>
              </w:rPr>
              <w:lastRenderedPageBreak/>
              <w:t>Valor total – Lote 03</w:t>
            </w: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rPr>
                <w:rFonts w:ascii="Century Gothic" w:hAnsi="Century Gothic" w:cs="Arial"/>
                <w:b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9351" w:type="dxa"/>
            <w:gridSpan w:val="7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rPr>
                <w:rFonts w:ascii="Century Gothic" w:hAnsi="Century Gothic" w:cs="Arial"/>
                <w:b/>
                <w:iCs/>
                <w:color w:val="000000"/>
              </w:rPr>
            </w:pPr>
            <w:r w:rsidRPr="004471D0">
              <w:rPr>
                <w:rFonts w:ascii="Century Gothic" w:hAnsi="Century Gothic" w:cs="Arial"/>
                <w:b/>
                <w:iCs/>
                <w:color w:val="000000"/>
              </w:rPr>
              <w:t xml:space="preserve">Lote 04 – Ar condicionado de 24.000 btus (04 unid. instaladas em Ponte Nova/MG) </w:t>
            </w:r>
          </w:p>
        </w:tc>
      </w:tr>
      <w:tr w:rsidR="002B75C5" w:rsidRPr="004471D0" w:rsidTr="004140A9"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  <w:r w:rsidRPr="004471D0">
              <w:rPr>
                <w:rFonts w:ascii="Century Gothic" w:hAnsi="Century Gothic" w:cs="Arial"/>
                <w:bCs/>
                <w:color w:val="000000"/>
              </w:rPr>
              <w:t>1</w:t>
            </w:r>
            <w:r>
              <w:rPr>
                <w:rFonts w:ascii="Century Gothic" w:hAnsi="Century Gothic" w:cs="Arial"/>
                <w:bCs/>
                <w:color w:val="000000"/>
              </w:rPr>
              <w:t>3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Ar condicionado - manutenção de aparelhos de parede: Características adicionais: MANUTENÇÃO CORRETIVA DE CONDICIONADOR DE AR SPLIT 24.000 BTUS- TROCA DE COMPRESSOR, limpeza com R-141b e vácuo de 250 uHg.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Serv.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3492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02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  <w:r w:rsidRPr="004471D0">
              <w:rPr>
                <w:rFonts w:ascii="Century Gothic" w:hAnsi="Century Gothic" w:cs="Arial"/>
                <w:bCs/>
                <w:color w:val="000000"/>
              </w:rPr>
              <w:t>1</w:t>
            </w:r>
            <w:r>
              <w:rPr>
                <w:rFonts w:ascii="Century Gothic" w:hAnsi="Century Gothic" w:cs="Arial"/>
                <w:bCs/>
                <w:color w:val="000000"/>
              </w:rPr>
              <w:t>4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Ar condicionado - manutenção de aparelhos de parede: Características adicionais: MANUTENÇÃO CORRETIVA DE CONDICIONADOR DE AR SPLIT 24.000 BTUS - Recarga De Gás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Serv.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3492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02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  <w:r w:rsidRPr="004471D0">
              <w:rPr>
                <w:rFonts w:ascii="Century Gothic" w:hAnsi="Century Gothic" w:cs="Arial"/>
                <w:bCs/>
                <w:color w:val="000000"/>
              </w:rPr>
              <w:t>1</w:t>
            </w:r>
            <w:r>
              <w:rPr>
                <w:rFonts w:ascii="Century Gothic" w:hAnsi="Century Gothic" w:cs="Arial"/>
                <w:bCs/>
                <w:color w:val="000000"/>
              </w:rPr>
              <w:t>5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Ar condicionado - manutenção de aparelhos de parede: Características adicionais: MANUTENÇÃO CORRETIVA DE CONDICIONADOR DE AR SPLIT 24.000 BTUS - Troca Do Motor Do Ventilador Da Condensadora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Serv.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3492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02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  <w:r w:rsidRPr="004471D0">
              <w:rPr>
                <w:rFonts w:ascii="Century Gothic" w:hAnsi="Century Gothic" w:cs="Arial"/>
                <w:bCs/>
                <w:color w:val="000000"/>
              </w:rPr>
              <w:t>1</w:t>
            </w:r>
            <w:r>
              <w:rPr>
                <w:rFonts w:ascii="Century Gothic" w:hAnsi="Century Gothic" w:cs="Arial"/>
                <w:bCs/>
                <w:color w:val="000000"/>
              </w:rPr>
              <w:t>6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 xml:space="preserve">Ar condicionado - manutenção de aparelhos de parede: Características adicionais: MANUTENÇÃO PREVENTIVA DE CONDICONADOR DE AR SPLIT DE 24.000 BTUS, Limpeza completa e higienização com produtos apropriados, com desmontagem e montagem </w:t>
            </w:r>
            <w:r w:rsidRPr="004471D0">
              <w:rPr>
                <w:rFonts w:ascii="Century Gothic" w:hAnsi="Century Gothic"/>
                <w:color w:val="000000"/>
              </w:rPr>
              <w:lastRenderedPageBreak/>
              <w:t>da máquina; revisão de todos os Componentes elétricos e mecânicos; calibração e complementação de carga de gás, limpeza do condensador e evaporador, limpeza do filtro de ar, limpeza dos ventiladores (axial e centrífugo), testes de atuação dos componentes elétricos, verificação da voltagem e amperagem, verificação da instalação elétrica do aparelho, Reaperto dos parafusos de fixação dos ventiladores (axial e centrífugo)e tampas dos compartimentos, limpeza química do equipamento, Substituição da fita de isolação.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lastRenderedPageBreak/>
              <w:t>Serv.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3492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16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7938" w:type="dxa"/>
            <w:gridSpan w:val="6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rPr>
                <w:rFonts w:ascii="Century Gothic" w:hAnsi="Century Gothic" w:cs="Arial"/>
                <w:b/>
                <w:color w:val="000000"/>
              </w:rPr>
            </w:pPr>
            <w:r w:rsidRPr="004471D0">
              <w:rPr>
                <w:rFonts w:ascii="Century Gothic" w:hAnsi="Century Gothic" w:cs="Arial"/>
                <w:b/>
                <w:color w:val="000000"/>
              </w:rPr>
              <w:lastRenderedPageBreak/>
              <w:t>Valor total – Lote 04</w:t>
            </w: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rPr>
                <w:rFonts w:ascii="Century Gothic" w:hAnsi="Century Gothic" w:cs="Arial"/>
                <w:b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9351" w:type="dxa"/>
            <w:gridSpan w:val="7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rPr>
                <w:rFonts w:ascii="Century Gothic" w:hAnsi="Century Gothic" w:cs="Arial"/>
                <w:b/>
                <w:iCs/>
                <w:color w:val="000000"/>
              </w:rPr>
            </w:pPr>
            <w:r w:rsidRPr="004471D0">
              <w:rPr>
                <w:rFonts w:ascii="Century Gothic" w:hAnsi="Century Gothic" w:cs="Arial"/>
                <w:b/>
                <w:iCs/>
                <w:color w:val="000000"/>
              </w:rPr>
              <w:t xml:space="preserve">Lote 05 – Ar condicionado de 30.000 btus (03 unid. instaladas em Ponte Nova) </w:t>
            </w:r>
          </w:p>
        </w:tc>
      </w:tr>
      <w:tr w:rsidR="002B75C5" w:rsidRPr="004471D0" w:rsidTr="004140A9"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  <w:r w:rsidRPr="004471D0">
              <w:rPr>
                <w:rFonts w:ascii="Century Gothic" w:hAnsi="Century Gothic" w:cs="Arial"/>
                <w:bCs/>
                <w:color w:val="000000"/>
              </w:rPr>
              <w:t>1</w:t>
            </w:r>
            <w:r>
              <w:rPr>
                <w:rFonts w:ascii="Century Gothic" w:hAnsi="Century Gothic" w:cs="Arial"/>
                <w:bCs/>
                <w:color w:val="000000"/>
              </w:rPr>
              <w:t>7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Ar condicionado - manutenção de aparelhos de parede: Características adicionais:  MANUTENÇÃO CORRETIVA DE CONDICIONADOR DE AR SPLIT 30.000 BTUS- TROCA DE COMPRESSOR, limpeza com R-141b e vácuo de 250 uHg.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Serv.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3492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03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  <w:r w:rsidRPr="004471D0">
              <w:rPr>
                <w:rFonts w:ascii="Century Gothic" w:hAnsi="Century Gothic" w:cs="Arial"/>
                <w:bCs/>
                <w:color w:val="000000"/>
              </w:rPr>
              <w:t>1</w:t>
            </w:r>
            <w:r>
              <w:rPr>
                <w:rFonts w:ascii="Century Gothic" w:hAnsi="Century Gothic" w:cs="Arial"/>
                <w:bCs/>
                <w:color w:val="000000"/>
              </w:rPr>
              <w:t>8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Ar condicionado - manutenção de aparelhos de parede: Características adicionais: MANUTENÇÃO CORRETIVA DE CONDICIONADOR DE AR SPLIT 30.000 BTUS - Recarga De Gás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Serv.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3492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03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  <w:r w:rsidRPr="004471D0">
              <w:rPr>
                <w:rFonts w:ascii="Century Gothic" w:hAnsi="Century Gothic" w:cs="Arial"/>
                <w:bCs/>
                <w:color w:val="000000"/>
              </w:rPr>
              <w:t>1</w:t>
            </w:r>
            <w:r>
              <w:rPr>
                <w:rFonts w:ascii="Century Gothic" w:hAnsi="Century Gothic" w:cs="Arial"/>
                <w:bCs/>
                <w:color w:val="000000"/>
              </w:rPr>
              <w:t>9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Ar condicionado - manutenção de aparelhos de parede: Características adicionais: MANUTENÇÃO CORRETIVA DE CONDICIONADOR DE AR SPLIT 30.000 BTUS - Troca Do Motor Do Ventilador Da Condensadora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Serv.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3492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03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56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</w:rPr>
            </w:pPr>
            <w:r>
              <w:rPr>
                <w:rFonts w:ascii="Century Gothic" w:hAnsi="Century Gothic" w:cs="Arial"/>
                <w:bCs/>
                <w:color w:val="000000"/>
              </w:rPr>
              <w:t>20</w:t>
            </w:r>
          </w:p>
        </w:tc>
        <w:tc>
          <w:tcPr>
            <w:tcW w:w="3261" w:type="dxa"/>
            <w:vAlign w:val="center"/>
          </w:tcPr>
          <w:p w:rsidR="002B75C5" w:rsidRPr="004471D0" w:rsidRDefault="002B75C5" w:rsidP="00392B94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 xml:space="preserve">Ar condicionado - manutenção de aparelhos de parede: Características adicionais:  MANUTENÇÃO PREVENTIVA DE CONDICONADOR DE AR SPLIT DE 30.000 BTUS, Limpeza completa e higienização com produtos apropriados, com </w:t>
            </w:r>
            <w:r w:rsidRPr="004471D0">
              <w:rPr>
                <w:rFonts w:ascii="Century Gothic" w:hAnsi="Century Gothic"/>
                <w:color w:val="000000"/>
              </w:rPr>
              <w:lastRenderedPageBreak/>
              <w:t>desmontagem e montagem da máquina; revisão de todos os Componentes elétricos e mecânicos; calibração e complementação de carga de gás, limpeza do condensador e evaporador, limpeza do filtro de ar, limpeza dos ventiladores (axial e centrífugo), testes de atuação dos componentes elétricos, verificação da voltagem e amperagem, verificação da instalação elétrica do aparelho, Reaperto dos parafusos de fixação dos ventiladores (axial e centrífugo)e tampas dos compartimentos, limpeza química do equipamento, Substituição da fita de isolação.</w:t>
            </w:r>
          </w:p>
        </w:tc>
        <w:tc>
          <w:tcPr>
            <w:tcW w:w="708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lastRenderedPageBreak/>
              <w:t>Serv.</w:t>
            </w:r>
          </w:p>
        </w:tc>
        <w:tc>
          <w:tcPr>
            <w:tcW w:w="99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/>
                <w:color w:val="000000"/>
              </w:rPr>
              <w:t>3492</w:t>
            </w:r>
          </w:p>
        </w:tc>
        <w:tc>
          <w:tcPr>
            <w:tcW w:w="99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</w:rPr>
            </w:pPr>
            <w:r w:rsidRPr="004471D0">
              <w:rPr>
                <w:rFonts w:ascii="Century Gothic" w:hAnsi="Century Gothic" w:cs="Arial"/>
                <w:color w:val="000000"/>
              </w:rPr>
              <w:t>12</w:t>
            </w:r>
          </w:p>
        </w:tc>
        <w:tc>
          <w:tcPr>
            <w:tcW w:w="1422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</w:rPr>
            </w:pPr>
          </w:p>
        </w:tc>
      </w:tr>
      <w:tr w:rsidR="002B75C5" w:rsidRPr="004471D0" w:rsidTr="004140A9">
        <w:tc>
          <w:tcPr>
            <w:tcW w:w="7938" w:type="dxa"/>
            <w:gridSpan w:val="6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rPr>
                <w:rFonts w:ascii="Century Gothic" w:hAnsi="Century Gothic" w:cs="Arial"/>
                <w:b/>
                <w:color w:val="000000"/>
              </w:rPr>
            </w:pPr>
            <w:r w:rsidRPr="004471D0">
              <w:rPr>
                <w:rFonts w:ascii="Century Gothic" w:hAnsi="Century Gothic" w:cs="Arial"/>
                <w:b/>
                <w:color w:val="000000"/>
              </w:rPr>
              <w:lastRenderedPageBreak/>
              <w:t>Valor total – Lote 05</w:t>
            </w:r>
          </w:p>
        </w:tc>
        <w:tc>
          <w:tcPr>
            <w:tcW w:w="1413" w:type="dxa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rPr>
                <w:rFonts w:ascii="Century Gothic" w:hAnsi="Century Gothic" w:cs="Arial"/>
                <w:b/>
                <w:bCs/>
                <w:color w:val="000000"/>
              </w:rPr>
            </w:pPr>
          </w:p>
        </w:tc>
      </w:tr>
      <w:tr w:rsidR="002B75C5" w:rsidRPr="004471D0" w:rsidTr="004140A9">
        <w:tc>
          <w:tcPr>
            <w:tcW w:w="7938" w:type="dxa"/>
            <w:gridSpan w:val="6"/>
            <w:vAlign w:val="center"/>
          </w:tcPr>
          <w:p w:rsidR="002B75C5" w:rsidRPr="004471D0" w:rsidRDefault="002B75C5" w:rsidP="00392B94">
            <w:pPr>
              <w:suppressAutoHyphens/>
              <w:spacing w:after="120" w:line="276" w:lineRule="auto"/>
              <w:rPr>
                <w:rFonts w:ascii="Century Gothic" w:hAnsi="Century Gothic" w:cs="Arial"/>
                <w:b/>
                <w:color w:val="000000"/>
              </w:rPr>
            </w:pPr>
            <w:r w:rsidRPr="004471D0">
              <w:rPr>
                <w:rFonts w:ascii="Century Gothic" w:hAnsi="Century Gothic" w:cs="Arial"/>
                <w:b/>
                <w:color w:val="000000"/>
              </w:rPr>
              <w:t>Total Global</w:t>
            </w:r>
          </w:p>
        </w:tc>
        <w:tc>
          <w:tcPr>
            <w:tcW w:w="1413" w:type="dxa"/>
            <w:vAlign w:val="center"/>
          </w:tcPr>
          <w:p w:rsidR="002B75C5" w:rsidRPr="004471D0" w:rsidRDefault="002B75C5" w:rsidP="004140A9">
            <w:pPr>
              <w:suppressAutoHyphens/>
              <w:spacing w:after="120" w:line="276" w:lineRule="auto"/>
              <w:rPr>
                <w:rFonts w:ascii="Century Gothic" w:hAnsi="Century Gothic" w:cs="Arial"/>
                <w:b/>
                <w:bCs/>
                <w:color w:val="000000"/>
              </w:rPr>
            </w:pPr>
          </w:p>
        </w:tc>
      </w:tr>
    </w:tbl>
    <w:p w:rsidR="00AC0227" w:rsidRPr="006E6E15" w:rsidRDefault="00AC0227" w:rsidP="00D102AD">
      <w:pPr>
        <w:jc w:val="both"/>
        <w:rPr>
          <w:rFonts w:ascii="Century Gothic" w:hAnsi="Century Gothic" w:cs="Arial"/>
          <w:b/>
          <w:bCs/>
        </w:rPr>
      </w:pPr>
    </w:p>
    <w:p w:rsidR="0086435B" w:rsidRDefault="0086435B" w:rsidP="006F29EF">
      <w:pPr>
        <w:jc w:val="both"/>
        <w:rPr>
          <w:rFonts w:ascii="Century Gothic" w:hAnsi="Century Gothic" w:cs="Arial"/>
          <w:b/>
        </w:rPr>
      </w:pPr>
    </w:p>
    <w:p w:rsidR="00E24012" w:rsidRDefault="00E24012" w:rsidP="006F29EF">
      <w:pPr>
        <w:jc w:val="both"/>
        <w:rPr>
          <w:rFonts w:ascii="Century Gothic" w:hAnsi="Century Gothic" w:cs="Arial"/>
          <w:b/>
        </w:rPr>
      </w:pPr>
    </w:p>
    <w:p w:rsidR="003E22C5" w:rsidRPr="0086435B" w:rsidRDefault="006F29EF" w:rsidP="006F29EF">
      <w:pPr>
        <w:jc w:val="both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>ESTA PROPOSTA TEM VALIDADE DE 60 (SESSENTA) DIAS.</w:t>
      </w:r>
    </w:p>
    <w:p w:rsidR="00D102AD" w:rsidRPr="0086435B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14"/>
          <w:szCs w:val="14"/>
        </w:rPr>
      </w:pP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39263D" w:rsidRPr="0086435B" w:rsidRDefault="0039263D" w:rsidP="0039263D">
      <w:pPr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LOCAL E DATA: ______________________________________________________________</w:t>
      </w:r>
    </w:p>
    <w:p w:rsidR="004423D2" w:rsidRPr="0086435B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4423D2" w:rsidRPr="0086435B" w:rsidRDefault="004423D2" w:rsidP="006E6E15">
      <w:pPr>
        <w:pStyle w:val="Corpodetexto21"/>
        <w:ind w:firstLine="0"/>
        <w:rPr>
          <w:rFonts w:ascii="Century Gothic" w:hAnsi="Century Gothic" w:cs="Arial"/>
          <w:b/>
          <w:sz w:val="20"/>
        </w:rPr>
      </w:pPr>
    </w:p>
    <w:p w:rsidR="004423D2" w:rsidRPr="0086435B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86435B">
        <w:rPr>
          <w:rFonts w:ascii="Century Gothic" w:hAnsi="Century Gothic" w:cs="Arial"/>
          <w:sz w:val="20"/>
        </w:rPr>
        <w:t>_____________________________________________________________</w:t>
      </w:r>
    </w:p>
    <w:p w:rsidR="0039263D" w:rsidRPr="0086435B" w:rsidRDefault="007C6796" w:rsidP="007C6796">
      <w:pPr>
        <w:jc w:val="center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NOME E ASSINATURA DO</w:t>
      </w:r>
      <w:r w:rsidR="0039263D" w:rsidRPr="0086435B">
        <w:rPr>
          <w:rFonts w:ascii="Century Gothic" w:hAnsi="Century Gothic" w:cs="Arial"/>
        </w:rPr>
        <w:t xml:space="preserve"> </w:t>
      </w:r>
      <w:r w:rsidRPr="0086435B">
        <w:rPr>
          <w:rFonts w:ascii="Century Gothic" w:hAnsi="Century Gothic" w:cs="Arial"/>
        </w:rPr>
        <w:t xml:space="preserve">REPRESENTANTE </w:t>
      </w:r>
    </w:p>
    <w:p w:rsidR="00482D61" w:rsidRPr="0086435B" w:rsidRDefault="007C6796" w:rsidP="0039263D">
      <w:pPr>
        <w:jc w:val="center"/>
        <w:rPr>
          <w:rFonts w:ascii="Century Gothic" w:hAnsi="Century Gothic" w:cs="Arial"/>
          <w:b/>
          <w:color w:val="FF0000"/>
        </w:rPr>
      </w:pPr>
      <w:r w:rsidRPr="0086435B">
        <w:rPr>
          <w:rFonts w:ascii="Century Gothic" w:hAnsi="Century Gothic" w:cs="Arial"/>
        </w:rPr>
        <w:t>DO LICITANTE</w:t>
      </w:r>
    </w:p>
    <w:sectPr w:rsidR="00482D61" w:rsidRPr="0086435B" w:rsidSect="004140A9">
      <w:headerReference w:type="default" r:id="rId8"/>
      <w:footerReference w:type="default" r:id="rId9"/>
      <w:pgSz w:w="11907" w:h="16839" w:code="9"/>
      <w:pgMar w:top="1395" w:right="567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374" w:rsidRDefault="00E37374" w:rsidP="00EF75EB">
      <w:r>
        <w:separator/>
      </w:r>
    </w:p>
  </w:endnote>
  <w:endnote w:type="continuationSeparator" w:id="0">
    <w:p w:rsidR="00E37374" w:rsidRDefault="00E37374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Pr="0086628F" w:rsidRDefault="00B82153" w:rsidP="0086628F">
    <w:pPr>
      <w:pStyle w:val="Rodap"/>
      <w:rPr>
        <w:rFonts w:eastAsia="Calibri"/>
      </w:rPr>
    </w:pPr>
    <w:bookmarkStart w:id="1" w:name="_Hlk38980822"/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374" w:rsidRDefault="00E37374" w:rsidP="00EF75EB">
      <w:r>
        <w:separator/>
      </w:r>
    </w:p>
  </w:footnote>
  <w:footnote w:type="continuationSeparator" w:id="0">
    <w:p w:rsidR="00E37374" w:rsidRDefault="00E37374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17EF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3AF6"/>
    <w:rsid w:val="000E3B0F"/>
    <w:rsid w:val="000E69E2"/>
    <w:rsid w:val="000E7C1C"/>
    <w:rsid w:val="000F0107"/>
    <w:rsid w:val="000F24B7"/>
    <w:rsid w:val="000F2E8A"/>
    <w:rsid w:val="000F301E"/>
    <w:rsid w:val="000F3E21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B75C5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408F"/>
    <w:rsid w:val="0034538C"/>
    <w:rsid w:val="003461D3"/>
    <w:rsid w:val="0035185F"/>
    <w:rsid w:val="0035230B"/>
    <w:rsid w:val="00352333"/>
    <w:rsid w:val="0035258A"/>
    <w:rsid w:val="0035291C"/>
    <w:rsid w:val="003571A0"/>
    <w:rsid w:val="00362754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40A9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152D"/>
    <w:rsid w:val="004D28DF"/>
    <w:rsid w:val="004D32C3"/>
    <w:rsid w:val="004D5D00"/>
    <w:rsid w:val="004E00B5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362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064F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E6E15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A6AB6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25A1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17FA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D7D99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4F36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24012"/>
    <w:rsid w:val="00E3177E"/>
    <w:rsid w:val="00E32441"/>
    <w:rsid w:val="00E353AB"/>
    <w:rsid w:val="00E37374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B58B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EA101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uiPriority w:val="59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table" w:customStyle="1" w:styleId="Tabelacomgrade1">
    <w:name w:val="Tabela com grade1"/>
    <w:basedOn w:val="Tabelanormal"/>
    <w:next w:val="Tabelacomgrade"/>
    <w:uiPriority w:val="59"/>
    <w:rsid w:val="00B84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09006-1151-4B8D-8966-5861C5D79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1280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LICITAÇÃO</cp:lastModifiedBy>
  <cp:revision>2</cp:revision>
  <cp:lastPrinted>2019-11-05T18:04:00Z</cp:lastPrinted>
  <dcterms:created xsi:type="dcterms:W3CDTF">2021-10-18T12:08:00Z</dcterms:created>
  <dcterms:modified xsi:type="dcterms:W3CDTF">2021-10-18T12:08:00Z</dcterms:modified>
</cp:coreProperties>
</file>